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 xml:space="preserve">Приложение № </w:t>
      </w:r>
      <w:r>
        <w:rPr>
          <w:sz w:val="24"/>
          <w:szCs w:val="24"/>
          <w:lang w:eastAsia="ru-RU"/>
        </w:rPr>
        <w:t>3</w:t>
      </w:r>
      <w:r w:rsidR="0096424D">
        <w:rPr>
          <w:sz w:val="24"/>
          <w:szCs w:val="24"/>
          <w:lang w:eastAsia="ru-RU"/>
        </w:rPr>
        <w:t>0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Утверждено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приказом департамента образования</w:t>
      </w:r>
    </w:p>
    <w:p w:rsidR="00DD56FA" w:rsidRPr="00DD56FA" w:rsidRDefault="00DD56FA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 w:rsidRPr="00DD56FA">
        <w:rPr>
          <w:sz w:val="24"/>
          <w:szCs w:val="24"/>
          <w:lang w:eastAsia="ru-RU"/>
        </w:rPr>
        <w:t>и науки Костромской области</w:t>
      </w:r>
    </w:p>
    <w:p w:rsidR="00DD56FA" w:rsidRPr="00DD56FA" w:rsidRDefault="00E843C6" w:rsidP="00DD56FA">
      <w:pPr>
        <w:widowControl/>
        <w:suppressAutoHyphens w:val="0"/>
        <w:overflowPunct w:val="0"/>
        <w:autoSpaceDN w:val="0"/>
        <w:adjustRightInd w:val="0"/>
        <w:ind w:left="4536"/>
        <w:jc w:val="center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E73717" w:rsidRDefault="00E73717">
      <w:pPr>
        <w:jc w:val="center"/>
        <w:rPr>
          <w:sz w:val="24"/>
          <w:szCs w:val="24"/>
        </w:rPr>
      </w:pPr>
    </w:p>
    <w:p w:rsidR="00DD56FA" w:rsidRDefault="00DD56FA">
      <w:pPr>
        <w:jc w:val="center"/>
        <w:rPr>
          <w:sz w:val="24"/>
          <w:szCs w:val="24"/>
        </w:rPr>
      </w:pPr>
    </w:p>
    <w:p w:rsidR="0032784B" w:rsidRPr="0056628B" w:rsidRDefault="00E73717" w:rsidP="0056628B">
      <w:pPr>
        <w:jc w:val="both"/>
        <w:rPr>
          <w:sz w:val="28"/>
          <w:szCs w:val="28"/>
        </w:rPr>
      </w:pPr>
      <w:r w:rsidRPr="0056628B">
        <w:rPr>
          <w:sz w:val="28"/>
          <w:szCs w:val="28"/>
        </w:rPr>
        <w:t xml:space="preserve">Состав комиссии по проведению </w:t>
      </w:r>
      <w:r w:rsidR="00A47600" w:rsidRPr="0056628B">
        <w:rPr>
          <w:sz w:val="28"/>
          <w:szCs w:val="28"/>
        </w:rPr>
        <w:t xml:space="preserve">и проверке </w:t>
      </w:r>
      <w:r w:rsidRPr="0056628B">
        <w:rPr>
          <w:sz w:val="28"/>
          <w:szCs w:val="28"/>
        </w:rPr>
        <w:t>итогового сочинения (изложения)</w:t>
      </w:r>
    </w:p>
    <w:p w:rsidR="0032784B" w:rsidRPr="0056628B" w:rsidRDefault="00E73717">
      <w:pPr>
        <w:jc w:val="center"/>
        <w:rPr>
          <w:sz w:val="28"/>
          <w:szCs w:val="28"/>
        </w:rPr>
      </w:pPr>
      <w:r w:rsidRPr="0056628B">
        <w:rPr>
          <w:sz w:val="28"/>
          <w:szCs w:val="28"/>
        </w:rPr>
        <w:t xml:space="preserve">в </w:t>
      </w:r>
      <w:r w:rsidR="00CF61F0" w:rsidRPr="0056628B">
        <w:rPr>
          <w:sz w:val="28"/>
          <w:szCs w:val="28"/>
        </w:rPr>
        <w:t>государственных образовательных организациях и РЦОИ</w:t>
      </w:r>
    </w:p>
    <w:p w:rsidR="0032784B" w:rsidRDefault="0032784B"/>
    <w:p w:rsidR="0032784B" w:rsidRPr="007D1ECC" w:rsidRDefault="00CF61F0">
      <w:pPr>
        <w:rPr>
          <w:sz w:val="24"/>
          <w:szCs w:val="24"/>
        </w:rPr>
      </w:pPr>
      <w:r w:rsidRPr="007D1ECC">
        <w:rPr>
          <w:sz w:val="24"/>
          <w:szCs w:val="24"/>
        </w:rPr>
        <w:t>36</w:t>
      </w:r>
      <w:r w:rsidR="00E73717" w:rsidRPr="007D1ECC">
        <w:rPr>
          <w:sz w:val="24"/>
          <w:szCs w:val="24"/>
        </w:rPr>
        <w:t>_</w:t>
      </w:r>
      <w:r w:rsidR="007D1ECC" w:rsidRPr="007D1ECC">
        <w:rPr>
          <w:sz w:val="24"/>
          <w:szCs w:val="24"/>
          <w:lang w:eastAsia="ru-RU"/>
        </w:rPr>
        <w:t xml:space="preserve"> ОГБОУ КШИ «Костромской кадетский корпус»</w:t>
      </w:r>
    </w:p>
    <w:p w:rsidR="0032784B" w:rsidRDefault="0032784B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A47600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 xml:space="preserve">Роль в составе комиссии 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Протасова Ирина Витальевна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 xml:space="preserve">ОГБОУ КШИ «Костромской кадетский корпус», 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Председатель комиссии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proofErr w:type="spellStart"/>
            <w:r w:rsidRPr="007D1ECC">
              <w:rPr>
                <w:sz w:val="24"/>
                <w:szCs w:val="24"/>
                <w:lang w:eastAsia="ru-RU"/>
              </w:rPr>
              <w:t>Жнивина</w:t>
            </w:r>
            <w:proofErr w:type="spellEnd"/>
            <w:r w:rsidRPr="007D1ECC">
              <w:rPr>
                <w:sz w:val="24"/>
                <w:szCs w:val="24"/>
                <w:lang w:eastAsia="ru-RU"/>
              </w:rPr>
              <w:t xml:space="preserve"> Ирина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химии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Технический специалист, организатор вне аудитории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Книжник Владимир Григорьевич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ОБЖ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Емельянова Надежда Николаевна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иностранного языка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Серова Надежда Николаевна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Лебедева Ольга Борисовна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0B1613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proofErr w:type="spellStart"/>
            <w:r w:rsidRPr="007D1ECC">
              <w:rPr>
                <w:sz w:val="24"/>
                <w:szCs w:val="24"/>
                <w:lang w:eastAsia="ru-RU"/>
              </w:rPr>
              <w:t>Дьячкова</w:t>
            </w:r>
            <w:proofErr w:type="spellEnd"/>
            <w:r w:rsidRPr="007D1ECC">
              <w:rPr>
                <w:sz w:val="24"/>
                <w:szCs w:val="24"/>
                <w:lang w:eastAsia="ru-RU"/>
              </w:rPr>
              <w:t xml:space="preserve"> Любовь Валерьевна</w:t>
            </w:r>
          </w:p>
        </w:tc>
        <w:tc>
          <w:tcPr>
            <w:tcW w:w="3969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ОГБОУ КШИ «Костромской кадетский корпус»,</w:t>
            </w:r>
          </w:p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</w:tbl>
    <w:p w:rsidR="0032784B" w:rsidRDefault="0032784B">
      <w:pPr>
        <w:jc w:val="both"/>
        <w:rPr>
          <w:sz w:val="24"/>
          <w:szCs w:val="24"/>
        </w:rPr>
      </w:pPr>
    </w:p>
    <w:p w:rsidR="007D1ECC" w:rsidRDefault="007D1ECC" w:rsidP="007D1ECC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4"/>
          <w:szCs w:val="24"/>
          <w:lang w:eastAsia="ru-RU"/>
        </w:rPr>
      </w:pPr>
      <w:r w:rsidRPr="007D1ECC">
        <w:rPr>
          <w:sz w:val="24"/>
          <w:szCs w:val="24"/>
          <w:lang w:eastAsia="ru-RU"/>
        </w:rPr>
        <w:t>2062_ГКОУ «Школа №13 К</w:t>
      </w:r>
      <w:r w:rsidR="00A47600">
        <w:rPr>
          <w:sz w:val="24"/>
          <w:szCs w:val="24"/>
          <w:lang w:eastAsia="ru-RU"/>
        </w:rPr>
        <w:t>остромской области»</w:t>
      </w:r>
    </w:p>
    <w:p w:rsidR="007D1ECC" w:rsidRPr="007D1ECC" w:rsidRDefault="007D1ECC" w:rsidP="007D1ECC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4"/>
          <w:szCs w:val="24"/>
          <w:lang w:eastAsia="ru-RU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97"/>
        <w:gridCol w:w="2410"/>
      </w:tblGrid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Фамилия, имя, отчество (полностью)</w:t>
            </w:r>
          </w:p>
        </w:tc>
        <w:tc>
          <w:tcPr>
            <w:tcW w:w="3997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Место работы, должность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A47600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 xml:space="preserve">Роль в составе комиссии 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Седова Ольга Борисовна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</w:t>
            </w:r>
            <w:proofErr w:type="spellStart"/>
            <w:r w:rsidRPr="00DC3C7D">
              <w:rPr>
                <w:sz w:val="24"/>
                <w:szCs w:val="24"/>
                <w:lang w:eastAsia="ru-RU"/>
              </w:rPr>
              <w:t>и.о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>. директора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Председатель комиссии, технический специалист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Смирнова Мария Николаевна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истории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Морозова Татьяна Валентиновна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биологии и химии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Липина Любовь Николаевна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математики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proofErr w:type="spellStart"/>
            <w:r w:rsidRPr="00DC3C7D">
              <w:rPr>
                <w:sz w:val="24"/>
                <w:szCs w:val="24"/>
                <w:lang w:eastAsia="ru-RU"/>
              </w:rPr>
              <w:t>Величкина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 xml:space="preserve"> Надежда Геннадьевна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proofErr w:type="spellStart"/>
            <w:r w:rsidRPr="00DC3C7D">
              <w:rPr>
                <w:sz w:val="24"/>
                <w:szCs w:val="24"/>
                <w:lang w:eastAsia="ru-RU"/>
              </w:rPr>
              <w:t>Докторова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 xml:space="preserve"> Екатерина Аркадьевна 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математики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Соколова Ольга Ивановна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биологии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Доброва Галина Анатольевна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биологии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Худякова Валентина Николаевна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математики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Савченкова Вера Михайловна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истории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Матасова Ольга Николаевна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математики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 аудитории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proofErr w:type="spellStart"/>
            <w:r w:rsidRPr="00DC3C7D">
              <w:rPr>
                <w:sz w:val="24"/>
                <w:szCs w:val="24"/>
                <w:lang w:eastAsia="ru-RU"/>
              </w:rPr>
              <w:t>Килимнюк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 xml:space="preserve"> Татьяна Анатольевна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hd w:val="clear" w:color="auto" w:fill="FFFFFF"/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proofErr w:type="spellStart"/>
            <w:r w:rsidRPr="00DC3C7D">
              <w:rPr>
                <w:sz w:val="24"/>
                <w:szCs w:val="24"/>
                <w:lang w:eastAsia="ru-RU"/>
              </w:rPr>
              <w:t>Оборотова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 xml:space="preserve"> Надежда Алексеевна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Киселёва Нина Фёдоровна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Соловьёва Алевтина Петровна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proofErr w:type="spellStart"/>
            <w:r w:rsidRPr="00DC3C7D">
              <w:rPr>
                <w:sz w:val="24"/>
                <w:szCs w:val="24"/>
                <w:lang w:eastAsia="ru-RU"/>
              </w:rPr>
              <w:t>Шашкова</w:t>
            </w:r>
            <w:proofErr w:type="spellEnd"/>
            <w:r w:rsidRPr="00DC3C7D">
              <w:rPr>
                <w:sz w:val="24"/>
                <w:szCs w:val="24"/>
                <w:lang w:eastAsia="ru-RU"/>
              </w:rPr>
              <w:t xml:space="preserve"> Татьяна Александровна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русского языка </w:t>
            </w:r>
          </w:p>
        </w:tc>
        <w:tc>
          <w:tcPr>
            <w:tcW w:w="2410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D1ECC">
              <w:rPr>
                <w:sz w:val="24"/>
                <w:szCs w:val="24"/>
                <w:lang w:eastAsia="ru-RU"/>
              </w:rPr>
              <w:t>Эксперт по проверке итогового сочинения</w:t>
            </w:r>
            <w:r>
              <w:rPr>
                <w:sz w:val="24"/>
                <w:szCs w:val="24"/>
                <w:lang w:eastAsia="ru-RU"/>
              </w:rPr>
              <w:t xml:space="preserve"> (изложения)</w:t>
            </w:r>
          </w:p>
        </w:tc>
      </w:tr>
      <w:tr w:rsidR="007D1ECC" w:rsidRPr="007D1ECC" w:rsidTr="007D1ECC">
        <w:tc>
          <w:tcPr>
            <w:tcW w:w="675" w:type="dxa"/>
            <w:shd w:val="clear" w:color="auto" w:fill="auto"/>
          </w:tcPr>
          <w:p w:rsidR="007D1ECC" w:rsidRPr="007D1ECC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2"/>
                <w:szCs w:val="22"/>
                <w:lang w:eastAsia="ru-RU"/>
              </w:rPr>
            </w:pPr>
            <w:r w:rsidRPr="007D1ECC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694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Шувалова Евгения Борисовна</w:t>
            </w:r>
          </w:p>
        </w:tc>
        <w:tc>
          <w:tcPr>
            <w:tcW w:w="3997" w:type="dxa"/>
            <w:shd w:val="clear" w:color="auto" w:fill="auto"/>
          </w:tcPr>
          <w:p w:rsidR="007D1ECC" w:rsidRPr="00DC3C7D" w:rsidRDefault="007D1ECC" w:rsidP="00E67B43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 xml:space="preserve">ГКОУ «Школа №13 Костромской области», учитель иностранных языков </w:t>
            </w:r>
          </w:p>
        </w:tc>
        <w:tc>
          <w:tcPr>
            <w:tcW w:w="2410" w:type="dxa"/>
            <w:shd w:val="clear" w:color="auto" w:fill="auto"/>
          </w:tcPr>
          <w:p w:rsidR="007D1ECC" w:rsidRPr="00DC3C7D" w:rsidRDefault="007D1ECC" w:rsidP="007D1ECC">
            <w:pPr>
              <w:widowControl/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DC3C7D">
              <w:rPr>
                <w:sz w:val="24"/>
                <w:szCs w:val="24"/>
                <w:lang w:eastAsia="ru-RU"/>
              </w:rPr>
              <w:t>Организатор вне аудитории</w:t>
            </w:r>
          </w:p>
        </w:tc>
      </w:tr>
    </w:tbl>
    <w:p w:rsidR="007D1ECC" w:rsidRDefault="007D1ECC">
      <w:pPr>
        <w:jc w:val="both"/>
        <w:rPr>
          <w:sz w:val="24"/>
          <w:szCs w:val="24"/>
        </w:rPr>
      </w:pPr>
    </w:p>
    <w:p w:rsidR="0032784B" w:rsidRDefault="00E73717" w:rsidP="00E73717">
      <w:pPr>
        <w:jc w:val="both"/>
        <w:rPr>
          <w:sz w:val="24"/>
          <w:szCs w:val="24"/>
        </w:rPr>
      </w:pPr>
      <w:r w:rsidRPr="00E73717">
        <w:rPr>
          <w:sz w:val="24"/>
          <w:szCs w:val="24"/>
        </w:rPr>
        <w:t>4</w:t>
      </w:r>
      <w:r w:rsidR="007D1ECC">
        <w:rPr>
          <w:sz w:val="24"/>
          <w:szCs w:val="24"/>
        </w:rPr>
        <w:t>400</w:t>
      </w:r>
      <w:r w:rsidRPr="00E73717">
        <w:rPr>
          <w:sz w:val="24"/>
          <w:szCs w:val="24"/>
        </w:rPr>
        <w:t>_</w:t>
      </w:r>
      <w:r w:rsidR="00873C3D">
        <w:rPr>
          <w:sz w:val="24"/>
          <w:szCs w:val="24"/>
        </w:rPr>
        <w:t>ГАУ КО РЦ ОКО «Эксперт»</w:t>
      </w:r>
    </w:p>
    <w:p w:rsidR="00873C3D" w:rsidRPr="00E73717" w:rsidRDefault="00873C3D" w:rsidP="00E73717">
      <w:pPr>
        <w:jc w:val="both"/>
      </w:pPr>
      <w:r>
        <w:rPr>
          <w:sz w:val="24"/>
          <w:szCs w:val="24"/>
        </w:rPr>
        <w:t>Региональная комиссия по проверке итогового сочинения (изложения)</w:t>
      </w:r>
    </w:p>
    <w:p w:rsidR="0032784B" w:rsidRDefault="0032784B"/>
    <w:tbl>
      <w:tblPr>
        <w:tblW w:w="99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732"/>
        <w:gridCol w:w="3969"/>
        <w:gridCol w:w="2410"/>
      </w:tblGrid>
      <w:tr w:rsidR="0032784B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84B" w:rsidRDefault="00E7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4B" w:rsidRDefault="00E73717" w:rsidP="00A47600">
            <w:r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Подъячева</w:t>
            </w:r>
            <w:proofErr w:type="spellEnd"/>
            <w:r>
              <w:rPr>
                <w:sz w:val="24"/>
                <w:szCs w:val="24"/>
              </w:rPr>
              <w:t xml:space="preserve"> Ольга Игоревна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КО РЦ ОКО «Эксперт», начальник отдела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Канаев</w:t>
            </w:r>
            <w:proofErr w:type="spellEnd"/>
            <w:r>
              <w:rPr>
                <w:sz w:val="24"/>
                <w:szCs w:val="24"/>
              </w:rPr>
              <w:t xml:space="preserve"> Алексей Александрович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ГАУ КО РЦ ОКО «Эксперт», начальник отдела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  <w:tr w:rsidR="00DC3C7D" w:rsidTr="002C7A19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proofErr w:type="spellStart"/>
            <w:r w:rsidRPr="00F236D0">
              <w:rPr>
                <w:sz w:val="24"/>
                <w:szCs w:val="24"/>
              </w:rPr>
              <w:t>Бебешко</w:t>
            </w:r>
            <w:proofErr w:type="spellEnd"/>
            <w:r w:rsidRPr="00F236D0">
              <w:rPr>
                <w:sz w:val="24"/>
                <w:szCs w:val="24"/>
              </w:rPr>
              <w:t xml:space="preserve"> Марина Аркадьевна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E67B43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№15 города Костромы учитель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DC3C7D">
              <w:rPr>
                <w:color w:val="000000"/>
                <w:sz w:val="22"/>
                <w:szCs w:val="22"/>
                <w:lang w:eastAsia="ru-RU"/>
              </w:rPr>
              <w:t>Воронина Ольга Геннадьевна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Гимназия №28 города Костромы</w:t>
            </w:r>
            <w:r w:rsidRPr="00F236D0">
              <w:rPr>
                <w:sz w:val="24"/>
                <w:szCs w:val="24"/>
              </w:rPr>
              <w:t xml:space="preserve">, учитель русского языка и </w:t>
            </w:r>
            <w:r w:rsidRPr="00F236D0">
              <w:rPr>
                <w:sz w:val="24"/>
                <w:szCs w:val="24"/>
              </w:rPr>
              <w:lastRenderedPageBreak/>
              <w:t>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r w:rsidRPr="00C32F1A">
              <w:rPr>
                <w:sz w:val="24"/>
                <w:szCs w:val="24"/>
              </w:rPr>
              <w:lastRenderedPageBreak/>
              <w:t xml:space="preserve">Эксперт по проверке итогового сочинения </w:t>
            </w:r>
            <w:r w:rsidRPr="00C32F1A">
              <w:rPr>
                <w:sz w:val="24"/>
                <w:szCs w:val="24"/>
              </w:rPr>
              <w:lastRenderedPageBreak/>
              <w:t>(изложения)</w:t>
            </w:r>
          </w:p>
        </w:tc>
      </w:tr>
      <w:tr w:rsidR="00DC3C7D" w:rsidTr="002F6C0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Голубева Ольга Альбертовна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</w:t>
            </w:r>
            <w:r w:rsidRPr="00F236D0">
              <w:rPr>
                <w:sz w:val="24"/>
                <w:szCs w:val="24"/>
              </w:rPr>
              <w:t>общеобразовательная школа № 3</w:t>
            </w:r>
            <w:r>
              <w:rPr>
                <w:sz w:val="24"/>
                <w:szCs w:val="24"/>
              </w:rPr>
              <w:t xml:space="preserve"> города Костромы</w:t>
            </w:r>
            <w:r w:rsidRPr="00F236D0"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E73717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DC3C7D">
              <w:rPr>
                <w:sz w:val="24"/>
                <w:szCs w:val="24"/>
              </w:rPr>
              <w:t>Давыдова Татьяна Александровна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gramStart"/>
            <w:r w:rsidRPr="00F236D0">
              <w:rPr>
                <w:sz w:val="24"/>
                <w:szCs w:val="24"/>
              </w:rPr>
              <w:t>Средняя  общеобразовательная</w:t>
            </w:r>
            <w:proofErr w:type="gramEnd"/>
            <w:r w:rsidRPr="00F236D0">
              <w:rPr>
                <w:sz w:val="24"/>
                <w:szCs w:val="24"/>
              </w:rPr>
              <w:t xml:space="preserve"> школа № 2</w:t>
            </w:r>
            <w:r>
              <w:rPr>
                <w:sz w:val="24"/>
                <w:szCs w:val="24"/>
              </w:rPr>
              <w:t>2</w:t>
            </w:r>
            <w:r w:rsidRPr="00F236D0">
              <w:rPr>
                <w:sz w:val="24"/>
                <w:szCs w:val="24"/>
              </w:rPr>
              <w:t xml:space="preserve"> города Костромы, учитель  русского языка и литературы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AD55B2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proofErr w:type="spellStart"/>
            <w:r w:rsidRPr="00F236D0">
              <w:rPr>
                <w:sz w:val="24"/>
                <w:szCs w:val="24"/>
              </w:rPr>
              <w:t>Кузовкова</w:t>
            </w:r>
            <w:proofErr w:type="spellEnd"/>
            <w:r w:rsidRPr="00F236D0">
              <w:rPr>
                <w:sz w:val="24"/>
                <w:szCs w:val="24"/>
              </w:rPr>
              <w:t xml:space="preserve"> Лариса Сергеевна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№1 города Костромы, учитель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C325F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P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DC3C7D">
              <w:rPr>
                <w:sz w:val="24"/>
                <w:szCs w:val="24"/>
              </w:rPr>
              <w:t>Маркова 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P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DC3C7D">
              <w:rPr>
                <w:sz w:val="24"/>
                <w:szCs w:val="24"/>
              </w:rPr>
              <w:t>МКОУ "</w:t>
            </w:r>
            <w:proofErr w:type="spellStart"/>
            <w:r w:rsidRPr="00DC3C7D">
              <w:rPr>
                <w:sz w:val="24"/>
                <w:szCs w:val="24"/>
              </w:rPr>
              <w:t>Кузьмищенская</w:t>
            </w:r>
            <w:proofErr w:type="spellEnd"/>
            <w:r w:rsidRPr="00DC3C7D">
              <w:rPr>
                <w:sz w:val="24"/>
                <w:szCs w:val="24"/>
              </w:rPr>
              <w:t xml:space="preserve"> СОШ"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 w:rsidRPr="00F236D0">
              <w:rPr>
                <w:sz w:val="24"/>
                <w:szCs w:val="24"/>
              </w:rPr>
              <w:t>учитель  русского</w:t>
            </w:r>
            <w:proofErr w:type="gramEnd"/>
            <w:r w:rsidRPr="00F236D0">
              <w:rPr>
                <w:sz w:val="24"/>
                <w:szCs w:val="24"/>
              </w:rPr>
              <w:t xml:space="preserve"> языка и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C325FD">
        <w:tc>
          <w:tcPr>
            <w:tcW w:w="8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Pr="00DC3C7D" w:rsidRDefault="00DC3C7D" w:rsidP="00DC3C7D">
            <w:pPr>
              <w:rPr>
                <w:sz w:val="24"/>
                <w:szCs w:val="24"/>
              </w:rPr>
            </w:pPr>
            <w:proofErr w:type="spellStart"/>
            <w:r w:rsidRPr="00DC3C7D">
              <w:rPr>
                <w:sz w:val="24"/>
                <w:szCs w:val="24"/>
              </w:rPr>
              <w:t>Могунова</w:t>
            </w:r>
            <w:proofErr w:type="spellEnd"/>
            <w:r w:rsidRPr="00DC3C7D"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C3C7D" w:rsidRPr="00DC3C7D" w:rsidRDefault="00DC3C7D" w:rsidP="00DC3C7D">
            <w:pPr>
              <w:rPr>
                <w:sz w:val="24"/>
                <w:szCs w:val="24"/>
              </w:rPr>
            </w:pPr>
            <w:r w:rsidRPr="00DC3C7D">
              <w:rPr>
                <w:sz w:val="24"/>
                <w:szCs w:val="24"/>
              </w:rPr>
              <w:t xml:space="preserve">Лицей №1 </w:t>
            </w:r>
            <w:proofErr w:type="spellStart"/>
            <w:r w:rsidRPr="00DC3C7D">
              <w:rPr>
                <w:sz w:val="24"/>
                <w:szCs w:val="24"/>
              </w:rPr>
              <w:t>г.Волгореченск</w:t>
            </w:r>
            <w:proofErr w:type="spellEnd"/>
            <w:r w:rsidRPr="00DC3C7D">
              <w:rPr>
                <w:sz w:val="24"/>
                <w:szCs w:val="24"/>
              </w:rPr>
              <w:t>,</w:t>
            </w:r>
            <w:r w:rsidRPr="00F236D0">
              <w:rPr>
                <w:sz w:val="24"/>
                <w:szCs w:val="24"/>
              </w:rPr>
              <w:t xml:space="preserve"> </w:t>
            </w:r>
            <w:proofErr w:type="gramStart"/>
            <w:r w:rsidRPr="00F236D0">
              <w:rPr>
                <w:sz w:val="24"/>
                <w:szCs w:val="24"/>
              </w:rPr>
              <w:t>учитель  русского</w:t>
            </w:r>
            <w:proofErr w:type="gramEnd"/>
            <w:r w:rsidRPr="00F236D0">
              <w:rPr>
                <w:sz w:val="24"/>
                <w:szCs w:val="24"/>
              </w:rPr>
              <w:t xml:space="preserve"> языка и литературы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DC3C7D">
              <w:rPr>
                <w:sz w:val="24"/>
                <w:szCs w:val="24"/>
              </w:rPr>
              <w:t>Моисеева Алла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gramStart"/>
            <w:r w:rsidRPr="00F236D0">
              <w:rPr>
                <w:sz w:val="24"/>
                <w:szCs w:val="24"/>
              </w:rPr>
              <w:t>Средня</w:t>
            </w:r>
            <w:r>
              <w:rPr>
                <w:sz w:val="24"/>
                <w:szCs w:val="24"/>
              </w:rPr>
              <w:t>я  общеобразовательная</w:t>
            </w:r>
            <w:proofErr w:type="gramEnd"/>
            <w:r>
              <w:rPr>
                <w:sz w:val="24"/>
                <w:szCs w:val="24"/>
              </w:rPr>
              <w:t xml:space="preserve"> школа № 35 </w:t>
            </w:r>
            <w:r w:rsidRPr="00F236D0">
              <w:rPr>
                <w:sz w:val="24"/>
                <w:szCs w:val="24"/>
              </w:rPr>
              <w:t>города Костромы, учитель 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r w:rsidRPr="00C32F1A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3526E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Скрябина Нелли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Гимназия №33</w:t>
            </w:r>
            <w:r>
              <w:rPr>
                <w:sz w:val="24"/>
                <w:szCs w:val="24"/>
              </w:rPr>
              <w:t xml:space="preserve"> города Костромы</w:t>
            </w:r>
            <w:r w:rsidRPr="00F236D0"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r w:rsidRPr="00C32F1A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spellStart"/>
            <w:r w:rsidRPr="00DC3C7D">
              <w:rPr>
                <w:color w:val="000000"/>
                <w:sz w:val="22"/>
                <w:szCs w:val="22"/>
                <w:lang w:eastAsia="ru-RU"/>
              </w:rPr>
              <w:t>Уханкова</w:t>
            </w:r>
            <w:proofErr w:type="spellEnd"/>
            <w:r w:rsidRPr="00DC3C7D">
              <w:rPr>
                <w:color w:val="000000"/>
                <w:sz w:val="22"/>
                <w:szCs w:val="22"/>
                <w:lang w:eastAsia="ru-RU"/>
              </w:rPr>
              <w:t xml:space="preserve"> Оксана Николаевна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gramStart"/>
            <w:r w:rsidRPr="00F236D0">
              <w:rPr>
                <w:sz w:val="24"/>
                <w:szCs w:val="24"/>
              </w:rPr>
              <w:t>Средня</w:t>
            </w:r>
            <w:r>
              <w:rPr>
                <w:sz w:val="24"/>
                <w:szCs w:val="24"/>
              </w:rPr>
              <w:t>я  общеобразовательная</w:t>
            </w:r>
            <w:proofErr w:type="gramEnd"/>
            <w:r>
              <w:rPr>
                <w:sz w:val="24"/>
                <w:szCs w:val="24"/>
              </w:rPr>
              <w:t xml:space="preserve"> школа № 30 </w:t>
            </w:r>
            <w:r w:rsidRPr="00F236D0">
              <w:rPr>
                <w:sz w:val="24"/>
                <w:szCs w:val="24"/>
              </w:rPr>
              <w:t>города Костромы, учитель 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r w:rsidRPr="00C32F1A"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8A1070">
        <w:tc>
          <w:tcPr>
            <w:tcW w:w="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proofErr w:type="spellStart"/>
            <w:r w:rsidRPr="00F236D0">
              <w:rPr>
                <w:sz w:val="24"/>
                <w:szCs w:val="24"/>
              </w:rPr>
              <w:t>Чувилева</w:t>
            </w:r>
            <w:proofErr w:type="spellEnd"/>
            <w:r w:rsidRPr="00F236D0">
              <w:rPr>
                <w:sz w:val="24"/>
                <w:szCs w:val="24"/>
              </w:rPr>
              <w:t xml:space="preserve"> Ольга</w:t>
            </w:r>
          </w:p>
          <w:p w:rsidR="00DC3C7D" w:rsidRPr="00F236D0" w:rsidRDefault="00DC3C7D" w:rsidP="00DC3C7D">
            <w:pPr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Pr="00F236D0" w:rsidRDefault="00DC3C7D" w:rsidP="00DC3C7D">
            <w:pPr>
              <w:rPr>
                <w:sz w:val="24"/>
                <w:szCs w:val="24"/>
              </w:rPr>
            </w:pPr>
            <w:proofErr w:type="gramStart"/>
            <w:r w:rsidRPr="00F236D0">
              <w:rPr>
                <w:sz w:val="24"/>
                <w:szCs w:val="24"/>
              </w:rPr>
              <w:t>Средняя  общеобразовательная</w:t>
            </w:r>
            <w:proofErr w:type="gramEnd"/>
            <w:r w:rsidRPr="00F236D0">
              <w:rPr>
                <w:sz w:val="24"/>
                <w:szCs w:val="24"/>
              </w:rPr>
              <w:t xml:space="preserve"> школа № 21 города Костромы, учитель  русского языка и литературы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</w:pPr>
            <w:r>
              <w:rPr>
                <w:sz w:val="24"/>
                <w:szCs w:val="24"/>
              </w:rPr>
              <w:t>Эксперт по проверке итогового сочинения (изложения)</w:t>
            </w:r>
          </w:p>
        </w:tc>
      </w:tr>
      <w:tr w:rsidR="00DC3C7D" w:rsidTr="00E7371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Шанина</w:t>
            </w:r>
            <w:proofErr w:type="spellEnd"/>
            <w:r>
              <w:rPr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3C7D" w:rsidRDefault="00DC3C7D" w:rsidP="00DC3C7D">
            <w:pPr>
              <w:snapToGrid w:val="0"/>
              <w:rPr>
                <w:sz w:val="24"/>
                <w:szCs w:val="24"/>
              </w:rPr>
            </w:pPr>
            <w:r w:rsidRPr="00F236D0">
              <w:rPr>
                <w:sz w:val="24"/>
                <w:szCs w:val="24"/>
              </w:rPr>
              <w:t>Средняя общеобразовательная школа № 5</w:t>
            </w:r>
            <w:r>
              <w:rPr>
                <w:sz w:val="24"/>
                <w:szCs w:val="24"/>
              </w:rPr>
              <w:t xml:space="preserve"> города Костромы</w:t>
            </w:r>
            <w:r w:rsidRPr="00F236D0">
              <w:rPr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C7D" w:rsidRDefault="00DC3C7D" w:rsidP="00DC3C7D">
            <w:r>
              <w:rPr>
                <w:sz w:val="24"/>
                <w:szCs w:val="24"/>
              </w:rPr>
              <w:t xml:space="preserve">Эксперт </w:t>
            </w:r>
            <w:r w:rsidRPr="00C32F1A">
              <w:rPr>
                <w:sz w:val="24"/>
                <w:szCs w:val="24"/>
              </w:rPr>
              <w:t>по проверке итогового сочинения (изложения)</w:t>
            </w:r>
          </w:p>
        </w:tc>
      </w:tr>
    </w:tbl>
    <w:p w:rsidR="0032784B" w:rsidRDefault="0032784B">
      <w:pPr>
        <w:jc w:val="both"/>
        <w:rPr>
          <w:sz w:val="24"/>
          <w:szCs w:val="24"/>
        </w:rPr>
      </w:pPr>
    </w:p>
    <w:sectPr w:rsidR="0032784B" w:rsidSect="00E737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a"/>
      <w:suff w:val="space"/>
      <w:lvlText w:val="%1."/>
      <w:lvlJc w:val="center"/>
      <w:pPr>
        <w:tabs>
          <w:tab w:val="num" w:pos="0"/>
        </w:tabs>
        <w:ind w:left="540" w:hanging="252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09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125"/>
        </w:tabs>
        <w:ind w:left="5125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959"/>
        </w:tabs>
        <w:ind w:left="6959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2C"/>
    <w:rsid w:val="0032784B"/>
    <w:rsid w:val="0056628B"/>
    <w:rsid w:val="00753244"/>
    <w:rsid w:val="007D1ECC"/>
    <w:rsid w:val="00873C3D"/>
    <w:rsid w:val="0096424D"/>
    <w:rsid w:val="009F1779"/>
    <w:rsid w:val="00A47600"/>
    <w:rsid w:val="00B1642C"/>
    <w:rsid w:val="00C325FD"/>
    <w:rsid w:val="00CF61F0"/>
    <w:rsid w:val="00DC3C7D"/>
    <w:rsid w:val="00DD56FA"/>
    <w:rsid w:val="00E67B43"/>
    <w:rsid w:val="00E73717"/>
    <w:rsid w:val="00E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5FECC19D-96B4-4A76-A653-DBBE5217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1">
    <w:name w:val="heading 1"/>
    <w:basedOn w:val="a0"/>
    <w:next w:val="a0"/>
    <w:qFormat/>
    <w:pPr>
      <w:keepNext/>
      <w:widowControl/>
      <w:numPr>
        <w:numId w:val="2"/>
      </w:numPr>
      <w:autoSpaceDE/>
      <w:jc w:val="center"/>
      <w:outlineLvl w:val="0"/>
    </w:pPr>
    <w:rPr>
      <w:b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3">
    <w:name w:val="Основной шрифт абзаца3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Wingdings 2" w:hAnsi="Wingdings 2" w:cs="Wingdings 2"/>
    </w:rPr>
  </w:style>
  <w:style w:type="character" w:customStyle="1" w:styleId="WW8Num6z0">
    <w:name w:val="WW8Num6z0"/>
    <w:rPr>
      <w:rFonts w:ascii="Wingdings 2" w:hAnsi="Wingdings 2" w:cs="Wingdings 2"/>
    </w:rPr>
  </w:style>
  <w:style w:type="character" w:customStyle="1" w:styleId="2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10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HTML">
    <w:name w:val="Стандартный HTML Знак"/>
    <w:rPr>
      <w:rFonts w:ascii="Courier New" w:eastAsia="Calibri" w:hAnsi="Courier New" w:cs="Courier New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Pr>
      <w:b/>
      <w:sz w:val="36"/>
      <w:szCs w:val="32"/>
    </w:rPr>
  </w:style>
  <w:style w:type="character" w:customStyle="1" w:styleId="x-phmenubutton">
    <w:name w:val="x-ph__menu__button"/>
    <w:basedOn w:val="2"/>
  </w:style>
  <w:style w:type="character" w:customStyle="1" w:styleId="a6">
    <w:name w:val="Название Знак"/>
    <w:rPr>
      <w:b/>
      <w:bCs/>
      <w:sz w:val="28"/>
      <w:szCs w:val="24"/>
    </w:rPr>
  </w:style>
  <w:style w:type="character" w:customStyle="1" w:styleId="a7">
    <w:name w:val="Верхний колонтитул Знак"/>
    <w:rPr>
      <w:lang w:eastAsia="zh-CN"/>
    </w:rPr>
  </w:style>
  <w:style w:type="character" w:customStyle="1" w:styleId="a8">
    <w:name w:val="Нижний колонтитул Знак"/>
    <w:rPr>
      <w:lang w:eastAsia="zh-CN"/>
    </w:rPr>
  </w:style>
  <w:style w:type="character" w:styleId="a9">
    <w:name w:val="FollowedHyperlink"/>
    <w:rPr>
      <w:color w:val="800080"/>
      <w:u w:val="single"/>
    </w:rPr>
  </w:style>
  <w:style w:type="paragraph" w:customStyle="1" w:styleId="aa">
    <w:name w:val="Заголовок"/>
    <w:basedOn w:val="a0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0"/>
    <w:pPr>
      <w:spacing w:after="140" w:line="288" w:lineRule="auto"/>
    </w:p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a0"/>
    <w:pPr>
      <w:suppressLineNumbers/>
    </w:pPr>
    <w:rPr>
      <w:rFonts w:cs="Mangal"/>
    </w:rPr>
  </w:style>
  <w:style w:type="paragraph" w:customStyle="1" w:styleId="20">
    <w:name w:val="Название объекта2"/>
    <w:basedOn w:val="a0"/>
    <w:pPr>
      <w:widowControl/>
      <w:suppressAutoHyphens w:val="0"/>
      <w:autoSpaceDE/>
      <w:jc w:val="center"/>
    </w:pPr>
    <w:rPr>
      <w:b/>
      <w:bCs/>
      <w:sz w:val="28"/>
      <w:szCs w:val="24"/>
    </w:rPr>
  </w:style>
  <w:style w:type="paragraph" w:customStyle="1" w:styleId="21">
    <w:name w:val="Указатель2"/>
    <w:basedOn w:val="a0"/>
    <w:pPr>
      <w:suppressLineNumbers/>
    </w:pPr>
    <w:rPr>
      <w:rFonts w:cs="Mangal"/>
    </w:rPr>
  </w:style>
  <w:style w:type="paragraph" w:customStyle="1" w:styleId="12">
    <w:name w:val="Название объекта1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0"/>
    <w:pPr>
      <w:suppressLineNumbers/>
    </w:pPr>
    <w:rPr>
      <w:rFonts w:cs="Mangal"/>
    </w:rPr>
  </w:style>
  <w:style w:type="paragraph" w:customStyle="1" w:styleId="Style2">
    <w:name w:val="Style2"/>
    <w:basedOn w:val="a0"/>
    <w:pPr>
      <w:jc w:val="both"/>
    </w:pPr>
    <w:rPr>
      <w:sz w:val="24"/>
      <w:szCs w:val="24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styleId="HTML0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eastAsia="Calibri" w:hAnsi="Courier New" w:cs="Courier New"/>
    </w:rPr>
  </w:style>
  <w:style w:type="paragraph" w:styleId="af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">
    <w:name w:val="Подпункты договора"/>
    <w:basedOn w:val="a0"/>
    <w:pPr>
      <w:widowControl/>
      <w:numPr>
        <w:numId w:val="3"/>
      </w:numPr>
      <w:autoSpaceDE/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210">
    <w:name w:val="Основной текст с отступом 21"/>
    <w:basedOn w:val="a0"/>
    <w:pPr>
      <w:widowControl/>
      <w:autoSpaceDE/>
      <w:ind w:firstLine="720"/>
      <w:jc w:val="both"/>
    </w:pPr>
    <w:rPr>
      <w:sz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0">
    <w:name w:val="Заголовок таблицы"/>
    <w:basedOn w:val="ae"/>
    <w:pPr>
      <w:jc w:val="center"/>
    </w:pPr>
    <w:rPr>
      <w:b/>
      <w:bCs/>
    </w:rPr>
  </w:style>
  <w:style w:type="paragraph" w:styleId="af1">
    <w:name w:val="List Paragraph"/>
    <w:basedOn w:val="a0"/>
    <w:qFormat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p">
    <w:name w:val="p"/>
    <w:basedOn w:val="a0"/>
    <w:pPr>
      <w:widowControl/>
      <w:suppressAutoHyphens w:val="0"/>
      <w:autoSpaceDE/>
    </w:pPr>
    <w:rPr>
      <w:rFonts w:ascii="Georgia" w:hAnsi="Georgia" w:cs="Georgia"/>
      <w:kern w:val="1"/>
      <w:sz w:val="23"/>
      <w:szCs w:val="23"/>
    </w:rPr>
  </w:style>
  <w:style w:type="paragraph" w:styleId="af2">
    <w:name w:val="Normal (Web)"/>
    <w:basedOn w:val="a0"/>
    <w:pPr>
      <w:widowControl/>
      <w:suppressAutoHyphens w:val="0"/>
      <w:autoSpaceDE/>
      <w:spacing w:before="280" w:after="280"/>
    </w:pPr>
    <w:rPr>
      <w:sz w:val="24"/>
      <w:szCs w:val="24"/>
    </w:rPr>
  </w:style>
  <w:style w:type="paragraph" w:styleId="af3">
    <w:name w:val="header"/>
    <w:basedOn w:val="a0"/>
    <w:pPr>
      <w:tabs>
        <w:tab w:val="center" w:pos="4677"/>
        <w:tab w:val="right" w:pos="9355"/>
      </w:tabs>
    </w:pPr>
  </w:style>
  <w:style w:type="paragraph" w:styleId="af4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-8155</dc:creator>
  <cp:keywords/>
  <dc:description/>
  <cp:lastModifiedBy>User</cp:lastModifiedBy>
  <cp:revision>7</cp:revision>
  <cp:lastPrinted>2019-10-07T06:11:00Z</cp:lastPrinted>
  <dcterms:created xsi:type="dcterms:W3CDTF">2019-11-12T07:11:00Z</dcterms:created>
  <dcterms:modified xsi:type="dcterms:W3CDTF">2019-11-28T08:10:00Z</dcterms:modified>
</cp:coreProperties>
</file>